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241B70" w14:textId="6286EF76" w:rsidR="00B45CFF" w:rsidRDefault="00FC32A2">
      <w:pPr>
        <w:jc w:val="center"/>
        <w:rPr>
          <w:rFonts w:ascii="Arial" w:hAnsi="Arial"/>
          <w:b/>
          <w:bCs/>
          <w:i/>
          <w:iCs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60BD11B5" wp14:editId="6EDAFF74">
                <wp:simplePos x="0" y="0"/>
                <wp:positionH relativeFrom="column">
                  <wp:posOffset>-280670</wp:posOffset>
                </wp:positionH>
                <wp:positionV relativeFrom="paragraph">
                  <wp:posOffset>-262255</wp:posOffset>
                </wp:positionV>
                <wp:extent cx="6838950" cy="10092055"/>
                <wp:effectExtent l="24130" t="23495" r="23495" b="1905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8950" cy="10092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9C134" id="Rectangle 2" o:spid="_x0000_s1026" style="position:absolute;margin-left:-22.1pt;margin-top:-20.65pt;width:538.5pt;height:794.6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" strokeweight="1.01mm">
                <v:stroke joinstyle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5D4144" wp14:editId="2ED44417">
                <wp:simplePos x="0" y="0"/>
                <wp:positionH relativeFrom="column">
                  <wp:posOffset>4505325</wp:posOffset>
                </wp:positionH>
                <wp:positionV relativeFrom="paragraph">
                  <wp:posOffset>-152400</wp:posOffset>
                </wp:positionV>
                <wp:extent cx="1971675" cy="63817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F99646" w14:textId="77777777" w:rsidR="00B45CFF" w:rsidRDefault="00B45CFF" w:rsidP="005C02F8">
                            <w:pPr>
                              <w:spacing w:line="360" w:lineRule="auto"/>
                              <w:jc w:val="center"/>
                              <w:rPr>
                                <w:rFonts w:ascii="Lucida Calligraphy" w:hAnsi="Lucida Calligraphy" w:cs="Tahoma"/>
                                <w:b/>
                                <w:bCs/>
                                <w:color w:val="000080"/>
                                <w:sz w:val="30"/>
                                <w:szCs w:val="30"/>
                              </w:rPr>
                            </w:pPr>
                            <w:r w:rsidRPr="000E512F">
                              <w:rPr>
                                <w:rFonts w:ascii="Lucida Calligraphy" w:hAnsi="Lucida Calligraphy" w:cs="Tahoma"/>
                                <w:b/>
                                <w:bCs/>
                                <w:color w:val="000080"/>
                                <w:sz w:val="30"/>
                                <w:szCs w:val="30"/>
                              </w:rPr>
                              <w:t>Module I</w:t>
                            </w:r>
                            <w:r w:rsidR="0082487D">
                              <w:rPr>
                                <w:rFonts w:ascii="Lucida Calligraphy" w:hAnsi="Lucida Calligraphy" w:cs="Tahoma"/>
                                <w:b/>
                                <w:bCs/>
                                <w:color w:val="000080"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14:paraId="36194247" w14:textId="62EACF0C" w:rsidR="004D1075" w:rsidRDefault="007347CA" w:rsidP="005C02F8">
                            <w:pPr>
                              <w:spacing w:line="360" w:lineRule="auto"/>
                              <w:jc w:val="center"/>
                              <w:rPr>
                                <w:rFonts w:ascii="Lucida Calligraphy" w:hAnsi="Lucida Calligraphy" w:cs="Tahoma"/>
                                <w:b/>
                                <w:bCs/>
                                <w:color w:val="00008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Lucida Calligraphy" w:hAnsi="Lucida Calligraphy" w:cs="Tahoma"/>
                                <w:b/>
                                <w:bCs/>
                                <w:color w:val="000080"/>
                                <w:sz w:val="30"/>
                                <w:szCs w:val="30"/>
                              </w:rPr>
                              <w:t>6 – 15 March 2026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5D414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4.75pt;margin-top:-12pt;width:155.25pt;height:5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" filled="f" stroked="f">
                <v:stroke joinstyle="round"/>
                <v:textbox inset="0,0,0,0">
                  <w:txbxContent>
                    <w:p w14:paraId="55F99646" w14:textId="77777777" w:rsidR="00B45CFF" w:rsidRDefault="00B45CFF" w:rsidP="005C02F8">
                      <w:pPr>
                        <w:spacing w:line="360" w:lineRule="auto"/>
                        <w:jc w:val="center"/>
                        <w:rPr>
                          <w:rFonts w:ascii="Lucida Calligraphy" w:hAnsi="Lucida Calligraphy" w:cs="Tahoma"/>
                          <w:b/>
                          <w:bCs/>
                          <w:color w:val="000080"/>
                          <w:sz w:val="30"/>
                          <w:szCs w:val="30"/>
                        </w:rPr>
                      </w:pPr>
                      <w:r w:rsidRPr="000E512F">
                        <w:rPr>
                          <w:rFonts w:ascii="Lucida Calligraphy" w:hAnsi="Lucida Calligraphy" w:cs="Tahoma"/>
                          <w:b/>
                          <w:bCs/>
                          <w:color w:val="000080"/>
                          <w:sz w:val="30"/>
                          <w:szCs w:val="30"/>
                        </w:rPr>
                        <w:t>Module I</w:t>
                      </w:r>
                      <w:r w:rsidR="0082487D">
                        <w:rPr>
                          <w:rFonts w:ascii="Lucida Calligraphy" w:hAnsi="Lucida Calligraphy" w:cs="Tahoma"/>
                          <w:b/>
                          <w:bCs/>
                          <w:color w:val="000080"/>
                          <w:sz w:val="30"/>
                          <w:szCs w:val="30"/>
                        </w:rPr>
                        <w:t>I</w:t>
                      </w:r>
                    </w:p>
                    <w:p w14:paraId="36194247" w14:textId="62EACF0C" w:rsidR="004D1075" w:rsidRDefault="007347CA" w:rsidP="005C02F8">
                      <w:pPr>
                        <w:spacing w:line="360" w:lineRule="auto"/>
                        <w:jc w:val="center"/>
                        <w:rPr>
                          <w:rFonts w:ascii="Lucida Calligraphy" w:hAnsi="Lucida Calligraphy" w:cs="Tahoma"/>
                          <w:b/>
                          <w:bCs/>
                          <w:color w:val="000080"/>
                          <w:sz w:val="30"/>
                          <w:szCs w:val="30"/>
                        </w:rPr>
                      </w:pPr>
                      <w:r>
                        <w:rPr>
                          <w:rFonts w:ascii="Lucida Calligraphy" w:hAnsi="Lucida Calligraphy" w:cs="Tahoma"/>
                          <w:b/>
                          <w:bCs/>
                          <w:color w:val="000080"/>
                          <w:sz w:val="30"/>
                          <w:szCs w:val="30"/>
                        </w:rPr>
                        <w:t>6 – 15 March 2026</w:t>
                      </w:r>
                    </w:p>
                  </w:txbxContent>
                </v:textbox>
              </v:shape>
            </w:pict>
          </mc:Fallback>
        </mc:AlternateContent>
      </w:r>
      <w:r w:rsidR="009A47DC">
        <w:rPr>
          <w:noProof/>
          <w:lang w:val="en-ZA"/>
        </w:rPr>
        <w:drawing>
          <wp:anchor distT="0" distB="0" distL="0" distR="0" simplePos="0" relativeHeight="251656192" behindDoc="1" locked="0" layoutInCell="1" allowOverlap="1" wp14:anchorId="249DB8DA" wp14:editId="51C9534B">
            <wp:simplePos x="0" y="0"/>
            <wp:positionH relativeFrom="column">
              <wp:posOffset>-483235</wp:posOffset>
            </wp:positionH>
            <wp:positionV relativeFrom="paragraph">
              <wp:posOffset>-388620</wp:posOffset>
            </wp:positionV>
            <wp:extent cx="2409825" cy="838835"/>
            <wp:effectExtent l="1905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8388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5CFF">
        <w:rPr>
          <w:rFonts w:ascii="Arial" w:hAnsi="Arial"/>
          <w:b/>
          <w:bCs/>
          <w:i/>
          <w:iCs/>
          <w:sz w:val="28"/>
          <w:szCs w:val="28"/>
          <w:u w:val="single"/>
        </w:rPr>
        <w:t>APPLICATION FORM</w:t>
      </w:r>
    </w:p>
    <w:p w14:paraId="793D7F4F" w14:textId="77777777" w:rsidR="00B45CFF" w:rsidRDefault="00B45CFF">
      <w:pPr>
        <w:jc w:val="center"/>
        <w:rPr>
          <w:rFonts w:ascii="Arial" w:hAnsi="Arial"/>
          <w:b/>
          <w:bCs/>
          <w:i/>
          <w:iCs/>
          <w:color w:val="000080"/>
        </w:rPr>
      </w:pPr>
      <w:r>
        <w:rPr>
          <w:rFonts w:ascii="Arial" w:hAnsi="Arial"/>
          <w:b/>
          <w:bCs/>
          <w:i/>
          <w:iCs/>
          <w:color w:val="000080"/>
        </w:rPr>
        <w:t>Training Course</w:t>
      </w:r>
    </w:p>
    <w:p w14:paraId="474A01FE" w14:textId="77777777" w:rsidR="006465A7" w:rsidRDefault="006465A7">
      <w:pPr>
        <w:jc w:val="center"/>
        <w:rPr>
          <w:rFonts w:ascii="Arial" w:hAnsi="Arial"/>
          <w:color w:val="666699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82"/>
        <w:gridCol w:w="461"/>
        <w:gridCol w:w="1796"/>
        <w:gridCol w:w="1597"/>
        <w:gridCol w:w="1167"/>
        <w:gridCol w:w="261"/>
        <w:gridCol w:w="92"/>
        <w:gridCol w:w="737"/>
        <w:gridCol w:w="20"/>
        <w:gridCol w:w="2353"/>
      </w:tblGrid>
      <w:tr w:rsidR="00B45CFF" w14:paraId="20B1D8E9" w14:textId="77777777" w:rsidTr="000E512F">
        <w:tc>
          <w:tcPr>
            <w:tcW w:w="1843" w:type="dxa"/>
            <w:gridSpan w:val="2"/>
          </w:tcPr>
          <w:p w14:paraId="7D3B56B2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 w:rsidRPr="00B47E32">
              <w:rPr>
                <w:rFonts w:ascii="Arial" w:hAnsi="Arial"/>
                <w:b/>
                <w:bCs/>
                <w:sz w:val="20"/>
                <w:szCs w:val="20"/>
              </w:rPr>
              <w:t>*</w:t>
            </w:r>
            <w:r>
              <w:rPr>
                <w:rFonts w:ascii="Arial" w:hAnsi="Arial"/>
                <w:sz w:val="20"/>
                <w:szCs w:val="20"/>
              </w:rPr>
              <w:t>Name (1</w:t>
            </w:r>
            <w:r>
              <w:rPr>
                <w:rFonts w:ascii="Arial" w:hAnsi="Arial"/>
                <w:sz w:val="20"/>
                <w:szCs w:val="20"/>
                <w:vertAlign w:val="superscript"/>
              </w:rPr>
              <w:t>st</w:t>
            </w:r>
            <w:r>
              <w:rPr>
                <w:rFonts w:ascii="Arial" w:hAnsi="Arial"/>
                <w:sz w:val="20"/>
                <w:szCs w:val="20"/>
              </w:rPr>
              <w:t xml:space="preserve"> name):</w:t>
            </w:r>
          </w:p>
        </w:tc>
        <w:tc>
          <w:tcPr>
            <w:tcW w:w="4560" w:type="dxa"/>
            <w:gridSpan w:val="3"/>
          </w:tcPr>
          <w:p w14:paraId="6879DA4E" w14:textId="77777777" w:rsidR="00B45CFF" w:rsidRDefault="00B45CF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</w:t>
            </w:r>
          </w:p>
        </w:tc>
        <w:tc>
          <w:tcPr>
            <w:tcW w:w="1110" w:type="dxa"/>
            <w:gridSpan w:val="4"/>
          </w:tcPr>
          <w:p w14:paraId="25B8D50E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 w:rsidRPr="00B47E32">
              <w:rPr>
                <w:rFonts w:ascii="Arial" w:hAnsi="Arial"/>
                <w:b/>
                <w:bCs/>
                <w:sz w:val="20"/>
                <w:szCs w:val="20"/>
              </w:rPr>
              <w:t>*</w:t>
            </w:r>
            <w:r>
              <w:rPr>
                <w:rFonts w:ascii="Arial" w:hAnsi="Arial"/>
                <w:sz w:val="20"/>
                <w:szCs w:val="20"/>
              </w:rPr>
              <w:t>Age:</w:t>
            </w:r>
          </w:p>
        </w:tc>
        <w:tc>
          <w:tcPr>
            <w:tcW w:w="2353" w:type="dxa"/>
          </w:tcPr>
          <w:p w14:paraId="3ED23115" w14:textId="77777777" w:rsidR="00B45CFF" w:rsidRDefault="00B45CF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</w:t>
            </w:r>
          </w:p>
        </w:tc>
      </w:tr>
      <w:tr w:rsidR="00B45CFF" w14:paraId="17FDC292" w14:textId="77777777" w:rsidTr="000E512F">
        <w:tc>
          <w:tcPr>
            <w:tcW w:w="1843" w:type="dxa"/>
            <w:gridSpan w:val="2"/>
          </w:tcPr>
          <w:p w14:paraId="61DB13CC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 w:rsidRPr="00B47E32">
              <w:rPr>
                <w:rFonts w:ascii="Arial" w:hAnsi="Arial"/>
                <w:b/>
                <w:bCs/>
                <w:sz w:val="20"/>
                <w:szCs w:val="20"/>
              </w:rPr>
              <w:t>*</w:t>
            </w:r>
            <w:r>
              <w:rPr>
                <w:rFonts w:ascii="Arial" w:hAnsi="Arial"/>
                <w:sz w:val="20"/>
                <w:szCs w:val="20"/>
              </w:rPr>
              <w:t>Surname:</w:t>
            </w:r>
          </w:p>
        </w:tc>
        <w:tc>
          <w:tcPr>
            <w:tcW w:w="4560" w:type="dxa"/>
            <w:gridSpan w:val="3"/>
          </w:tcPr>
          <w:p w14:paraId="2C9358F2" w14:textId="77777777" w:rsidR="00B45CFF" w:rsidRDefault="00B45CF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</w:t>
            </w:r>
          </w:p>
        </w:tc>
        <w:tc>
          <w:tcPr>
            <w:tcW w:w="1110" w:type="dxa"/>
            <w:gridSpan w:val="4"/>
          </w:tcPr>
          <w:p w14:paraId="2BC7FB9B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 w:rsidRPr="00B47E32">
              <w:rPr>
                <w:rFonts w:ascii="Arial" w:hAnsi="Arial"/>
                <w:b/>
                <w:bCs/>
                <w:sz w:val="20"/>
                <w:szCs w:val="20"/>
              </w:rPr>
              <w:t>*</w:t>
            </w:r>
            <w:r>
              <w:rPr>
                <w:rFonts w:ascii="Arial" w:hAnsi="Arial"/>
                <w:sz w:val="20"/>
                <w:szCs w:val="20"/>
              </w:rPr>
              <w:t>Gender:</w:t>
            </w:r>
          </w:p>
        </w:tc>
        <w:tc>
          <w:tcPr>
            <w:tcW w:w="2353" w:type="dxa"/>
          </w:tcPr>
          <w:p w14:paraId="320C2BEC" w14:textId="60D1480D" w:rsidR="00B45CFF" w:rsidRDefault="00FC32A2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Z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8D44C1" wp14:editId="57974224">
                      <wp:simplePos x="0" y="0"/>
                      <wp:positionH relativeFrom="column">
                        <wp:posOffset>638810</wp:posOffset>
                      </wp:positionH>
                      <wp:positionV relativeFrom="paragraph">
                        <wp:posOffset>-5715</wp:posOffset>
                      </wp:positionV>
                      <wp:extent cx="157480" cy="152400"/>
                      <wp:effectExtent l="5715" t="9525" r="8255" b="9525"/>
                      <wp:wrapNone/>
                      <wp:docPr id="2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897A39" w14:textId="77777777" w:rsidR="00C051DF" w:rsidRDefault="00C051DF" w:rsidP="00C051DF"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8D44C1" id="Text Box 9" o:spid="_x0000_s1027" type="#_x0000_t202" style="position:absolute;margin-left:50.3pt;margin-top:-.45pt;width:12.4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">
                      <v:textbox>
                        <w:txbxContent>
                          <w:p w14:paraId="19897A39" w14:textId="77777777" w:rsidR="00C051DF" w:rsidRDefault="00C051DF" w:rsidP="00C051DF">
                            <w: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bCs/>
                <w:i/>
                <w:iCs/>
                <w:noProof/>
                <w:sz w:val="28"/>
                <w:szCs w:val="28"/>
                <w:u w:val="single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937827" wp14:editId="09F4EE80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-5715</wp:posOffset>
                      </wp:positionV>
                      <wp:extent cx="157480" cy="152400"/>
                      <wp:effectExtent l="13970" t="9525" r="9525" b="9525"/>
                      <wp:wrapNone/>
                      <wp:docPr id="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91E648" w14:textId="77777777" w:rsidR="00C051DF" w:rsidRDefault="00C051D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937827" id="Text Box 8" o:spid="_x0000_s1028" type="#_x0000_t202" style="position:absolute;margin-left:2.2pt;margin-top:-.45pt;width:12.4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">
                      <v:textbox>
                        <w:txbxContent>
                          <w:p w14:paraId="2B91E648" w14:textId="77777777" w:rsidR="00C051DF" w:rsidRDefault="00C051DF"/>
                        </w:txbxContent>
                      </v:textbox>
                    </v:shape>
                  </w:pict>
                </mc:Fallback>
              </mc:AlternateContent>
            </w:r>
            <w:r w:rsidR="00C051DF">
              <w:rPr>
                <w:rFonts w:ascii="Arial" w:hAnsi="Arial"/>
                <w:sz w:val="20"/>
                <w:szCs w:val="20"/>
              </w:rPr>
              <w:t xml:space="preserve">       Male     </w:t>
            </w:r>
            <w:r w:rsidR="00B45CFF">
              <w:rPr>
                <w:rFonts w:ascii="Arial" w:hAnsi="Arial"/>
                <w:sz w:val="20"/>
                <w:szCs w:val="20"/>
              </w:rPr>
              <w:t xml:space="preserve"> </w:t>
            </w:r>
            <w:r w:rsidR="00C051DF">
              <w:rPr>
                <w:rFonts w:ascii="Arial" w:hAnsi="Arial"/>
                <w:sz w:val="20"/>
                <w:szCs w:val="20"/>
              </w:rPr>
              <w:t xml:space="preserve">    </w:t>
            </w:r>
            <w:r w:rsidR="00B45CFF">
              <w:rPr>
                <w:rFonts w:ascii="Arial" w:hAnsi="Arial"/>
                <w:sz w:val="20"/>
                <w:szCs w:val="20"/>
              </w:rPr>
              <w:t>Female</w:t>
            </w:r>
          </w:p>
        </w:tc>
      </w:tr>
      <w:tr w:rsidR="00B45CFF" w14:paraId="01BE9B03" w14:textId="77777777">
        <w:trPr>
          <w:trHeight w:val="400"/>
        </w:trPr>
        <w:tc>
          <w:tcPr>
            <w:tcW w:w="1382" w:type="dxa"/>
          </w:tcPr>
          <w:p w14:paraId="7D1E199A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Nickname:</w:t>
            </w:r>
          </w:p>
        </w:tc>
        <w:tc>
          <w:tcPr>
            <w:tcW w:w="3854" w:type="dxa"/>
            <w:gridSpan w:val="3"/>
          </w:tcPr>
          <w:p w14:paraId="06C91C7D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</w:t>
            </w:r>
          </w:p>
        </w:tc>
        <w:tc>
          <w:tcPr>
            <w:tcW w:w="1520" w:type="dxa"/>
            <w:gridSpan w:val="3"/>
          </w:tcPr>
          <w:p w14:paraId="6C569E7B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 w:rsidRPr="00B47E32">
              <w:rPr>
                <w:rFonts w:ascii="Arial" w:hAnsi="Arial"/>
                <w:b/>
                <w:bCs/>
                <w:sz w:val="20"/>
                <w:szCs w:val="20"/>
              </w:rPr>
              <w:t>*</w:t>
            </w:r>
            <w:r>
              <w:rPr>
                <w:rFonts w:ascii="Arial" w:hAnsi="Arial"/>
                <w:sz w:val="20"/>
                <w:szCs w:val="20"/>
              </w:rPr>
              <w:t>Identity no.:</w:t>
            </w:r>
          </w:p>
        </w:tc>
        <w:tc>
          <w:tcPr>
            <w:tcW w:w="3110" w:type="dxa"/>
            <w:gridSpan w:val="3"/>
          </w:tcPr>
          <w:p w14:paraId="520AC1EE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</w:t>
            </w:r>
          </w:p>
        </w:tc>
      </w:tr>
      <w:tr w:rsidR="00B45CFF" w14:paraId="46575011" w14:textId="77777777" w:rsidTr="000E512F">
        <w:trPr>
          <w:trHeight w:val="415"/>
        </w:trPr>
        <w:tc>
          <w:tcPr>
            <w:tcW w:w="1843" w:type="dxa"/>
            <w:gridSpan w:val="2"/>
          </w:tcPr>
          <w:p w14:paraId="084D6383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 w:rsidRPr="00B47E32">
              <w:rPr>
                <w:rFonts w:ascii="Arial" w:hAnsi="Arial"/>
                <w:b/>
                <w:bCs/>
                <w:sz w:val="20"/>
                <w:szCs w:val="20"/>
              </w:rPr>
              <w:t>*</w:t>
            </w:r>
            <w:r>
              <w:rPr>
                <w:rFonts w:ascii="Arial" w:hAnsi="Arial"/>
                <w:sz w:val="20"/>
                <w:szCs w:val="20"/>
              </w:rPr>
              <w:t>Occupation:</w:t>
            </w:r>
          </w:p>
        </w:tc>
        <w:tc>
          <w:tcPr>
            <w:tcW w:w="8023" w:type="dxa"/>
            <w:gridSpan w:val="8"/>
          </w:tcPr>
          <w:p w14:paraId="1BEF4C85" w14:textId="77777777" w:rsidR="00B45CFF" w:rsidRDefault="00B45CF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______________________________________________________</w:t>
            </w:r>
          </w:p>
        </w:tc>
      </w:tr>
      <w:tr w:rsidR="00B45CFF" w14:paraId="13607DC6" w14:textId="77777777">
        <w:tc>
          <w:tcPr>
            <w:tcW w:w="3639" w:type="dxa"/>
            <w:gridSpan w:val="3"/>
          </w:tcPr>
          <w:p w14:paraId="1EA76AE4" w14:textId="77777777" w:rsidR="00B45CFF" w:rsidRDefault="00B45CFF">
            <w:pPr>
              <w:pStyle w:val="TableContents"/>
              <w:snapToGrid w:val="0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*Church denomination you attend:</w:t>
            </w:r>
          </w:p>
        </w:tc>
        <w:tc>
          <w:tcPr>
            <w:tcW w:w="3025" w:type="dxa"/>
            <w:gridSpan w:val="3"/>
          </w:tcPr>
          <w:p w14:paraId="17BC6C5F" w14:textId="77777777" w:rsidR="00B45CFF" w:rsidRDefault="00B45CF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</w:t>
            </w:r>
          </w:p>
        </w:tc>
        <w:tc>
          <w:tcPr>
            <w:tcW w:w="829" w:type="dxa"/>
            <w:gridSpan w:val="2"/>
          </w:tcPr>
          <w:p w14:paraId="32962D30" w14:textId="77777777" w:rsidR="00B45CFF" w:rsidRDefault="00B45CFF">
            <w:pPr>
              <w:pStyle w:val="TableContents"/>
              <w:snapToGrid w:val="0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Town:</w:t>
            </w:r>
          </w:p>
        </w:tc>
        <w:tc>
          <w:tcPr>
            <w:tcW w:w="2373" w:type="dxa"/>
            <w:gridSpan w:val="2"/>
          </w:tcPr>
          <w:p w14:paraId="46505883" w14:textId="77777777" w:rsidR="00B45CFF" w:rsidRDefault="00B45CF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</w:t>
            </w:r>
          </w:p>
        </w:tc>
      </w:tr>
    </w:tbl>
    <w:p w14:paraId="77C5C2C8" w14:textId="77777777" w:rsidR="00B45CFF" w:rsidRPr="00E266F4" w:rsidRDefault="00B45CFF">
      <w:pPr>
        <w:jc w:val="center"/>
        <w:rPr>
          <w:sz w:val="14"/>
          <w:szCs w:val="20"/>
        </w:rPr>
      </w:pPr>
    </w:p>
    <w:p w14:paraId="78CE7926" w14:textId="57325130" w:rsidR="00B45CFF" w:rsidRDefault="00B45CFF">
      <w:pPr>
        <w:jc w:val="center"/>
        <w:rPr>
          <w:rFonts w:ascii="Arial" w:hAnsi="Arial"/>
          <w:b/>
          <w:bCs/>
          <w:i/>
          <w:iCs/>
          <w:color w:val="000080"/>
          <w:sz w:val="18"/>
          <w:szCs w:val="18"/>
        </w:rPr>
      </w:pPr>
      <w:r>
        <w:rPr>
          <w:rFonts w:ascii="Arial" w:hAnsi="Arial"/>
          <w:b/>
          <w:bCs/>
          <w:i/>
          <w:iCs/>
          <w:color w:val="000080"/>
          <w:sz w:val="18"/>
          <w:szCs w:val="18"/>
        </w:rPr>
        <w:t>N.B. Details requested marked with * are compulsory.</w:t>
      </w:r>
    </w:p>
    <w:p w14:paraId="240AA8CF" w14:textId="77777777" w:rsidR="00B45CFF" w:rsidRPr="003E4014" w:rsidRDefault="00B45CFF">
      <w:pPr>
        <w:jc w:val="center"/>
        <w:rPr>
          <w:rFonts w:ascii="Arial" w:hAnsi="Arial"/>
          <w:color w:val="666699"/>
          <w:sz w:val="18"/>
          <w:szCs w:val="22"/>
        </w:rPr>
      </w:pPr>
    </w:p>
    <w:p w14:paraId="47FAC65F" w14:textId="77777777" w:rsidR="00B45CFF" w:rsidRDefault="00B45CFF">
      <w:pPr>
        <w:jc w:val="center"/>
        <w:rPr>
          <w:rFonts w:ascii="Arial" w:hAnsi="Arial"/>
          <w:b/>
          <w:bCs/>
          <w:i/>
          <w:iCs/>
          <w:color w:val="000000"/>
          <w:sz w:val="21"/>
          <w:szCs w:val="21"/>
          <w:u w:val="single"/>
        </w:rPr>
      </w:pPr>
      <w:r>
        <w:rPr>
          <w:rFonts w:ascii="Arial" w:hAnsi="Arial"/>
          <w:b/>
          <w:bCs/>
          <w:i/>
          <w:iCs/>
          <w:color w:val="000000"/>
          <w:sz w:val="21"/>
          <w:szCs w:val="21"/>
          <w:u w:val="single"/>
        </w:rPr>
        <w:t>Contact details of Applicant:</w:t>
      </w:r>
    </w:p>
    <w:p w14:paraId="7A98F4B0" w14:textId="77777777" w:rsidR="00B45CFF" w:rsidRDefault="00B45CFF">
      <w:pPr>
        <w:jc w:val="center"/>
        <w:rPr>
          <w:rFonts w:ascii="Arial" w:hAnsi="Arial"/>
          <w:b/>
          <w:bCs/>
          <w:i/>
          <w:iCs/>
          <w:color w:val="000000"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249"/>
        <w:gridCol w:w="2626"/>
        <w:gridCol w:w="244"/>
        <w:gridCol w:w="1134"/>
        <w:gridCol w:w="1417"/>
        <w:gridCol w:w="2499"/>
      </w:tblGrid>
      <w:tr w:rsidR="00B45CFF" w14:paraId="7332C514" w14:textId="77777777" w:rsidTr="000E512F">
        <w:tc>
          <w:tcPr>
            <w:tcW w:w="1276" w:type="dxa"/>
          </w:tcPr>
          <w:p w14:paraId="58EFFD65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Tel home:</w:t>
            </w:r>
          </w:p>
        </w:tc>
        <w:tc>
          <w:tcPr>
            <w:tcW w:w="3544" w:type="dxa"/>
            <w:gridSpan w:val="4"/>
          </w:tcPr>
          <w:p w14:paraId="09D8F678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</w:t>
            </w:r>
          </w:p>
        </w:tc>
        <w:tc>
          <w:tcPr>
            <w:tcW w:w="1134" w:type="dxa"/>
          </w:tcPr>
          <w:p w14:paraId="637406D9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Tel work:</w:t>
            </w:r>
          </w:p>
        </w:tc>
        <w:tc>
          <w:tcPr>
            <w:tcW w:w="3916" w:type="dxa"/>
            <w:gridSpan w:val="2"/>
          </w:tcPr>
          <w:p w14:paraId="7537A7F1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</w:t>
            </w:r>
          </w:p>
        </w:tc>
      </w:tr>
      <w:tr w:rsidR="00B45CFF" w14:paraId="663D2618" w14:textId="77777777" w:rsidTr="000E512F">
        <w:tc>
          <w:tcPr>
            <w:tcW w:w="1276" w:type="dxa"/>
          </w:tcPr>
          <w:p w14:paraId="7DBF8C45" w14:textId="473F525E" w:rsidR="00B45CFF" w:rsidRDefault="00552E69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*</w:t>
            </w:r>
            <w:r w:rsidR="00B45CFF">
              <w:rPr>
                <w:rFonts w:ascii="Arial" w:hAnsi="Arial"/>
                <w:sz w:val="20"/>
                <w:szCs w:val="20"/>
              </w:rPr>
              <w:t>Cell no.:</w:t>
            </w:r>
          </w:p>
        </w:tc>
        <w:tc>
          <w:tcPr>
            <w:tcW w:w="3544" w:type="dxa"/>
            <w:gridSpan w:val="4"/>
          </w:tcPr>
          <w:p w14:paraId="38752495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</w:t>
            </w:r>
          </w:p>
        </w:tc>
        <w:tc>
          <w:tcPr>
            <w:tcW w:w="1134" w:type="dxa"/>
          </w:tcPr>
          <w:p w14:paraId="0109492A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Fax:</w:t>
            </w:r>
          </w:p>
        </w:tc>
        <w:tc>
          <w:tcPr>
            <w:tcW w:w="3916" w:type="dxa"/>
            <w:gridSpan w:val="2"/>
          </w:tcPr>
          <w:p w14:paraId="5C488C59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</w:t>
            </w:r>
          </w:p>
        </w:tc>
      </w:tr>
      <w:tr w:rsidR="00B45CFF" w14:paraId="7C5E87E3" w14:textId="77777777" w:rsidTr="00A747BB">
        <w:trPr>
          <w:trHeight w:val="340"/>
        </w:trPr>
        <w:tc>
          <w:tcPr>
            <w:tcW w:w="1701" w:type="dxa"/>
            <w:gridSpan w:val="2"/>
          </w:tcPr>
          <w:p w14:paraId="52EB645F" w14:textId="6347B08B" w:rsidR="00B45CFF" w:rsidRDefault="00552E69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*</w:t>
            </w:r>
            <w:r w:rsidR="00B45CFF">
              <w:rPr>
                <w:rFonts w:ascii="Arial" w:hAnsi="Arial"/>
                <w:sz w:val="20"/>
                <w:szCs w:val="20"/>
              </w:rPr>
              <w:t>Email address:</w:t>
            </w:r>
          </w:p>
        </w:tc>
        <w:tc>
          <w:tcPr>
            <w:tcW w:w="8169" w:type="dxa"/>
            <w:gridSpan w:val="6"/>
          </w:tcPr>
          <w:p w14:paraId="2B7681CE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_________________________________________________</w:t>
            </w:r>
          </w:p>
        </w:tc>
      </w:tr>
      <w:tr w:rsidR="00B45CFF" w14:paraId="43B86A69" w14:textId="77777777" w:rsidTr="000E512F">
        <w:tc>
          <w:tcPr>
            <w:tcW w:w="1701" w:type="dxa"/>
            <w:gridSpan w:val="2"/>
          </w:tcPr>
          <w:p w14:paraId="518FF751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Street address:</w:t>
            </w:r>
          </w:p>
        </w:tc>
        <w:tc>
          <w:tcPr>
            <w:tcW w:w="8169" w:type="dxa"/>
            <w:gridSpan w:val="6"/>
          </w:tcPr>
          <w:p w14:paraId="1B0FAEFA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_______________________________________________________________</w:t>
            </w:r>
          </w:p>
        </w:tc>
      </w:tr>
      <w:tr w:rsidR="00B45CFF" w14:paraId="635A33BB" w14:textId="77777777" w:rsidTr="00A747BB">
        <w:trPr>
          <w:trHeight w:val="409"/>
        </w:trPr>
        <w:tc>
          <w:tcPr>
            <w:tcW w:w="1701" w:type="dxa"/>
            <w:gridSpan w:val="2"/>
          </w:tcPr>
          <w:p w14:paraId="14D723D3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Town/City:</w:t>
            </w:r>
          </w:p>
        </w:tc>
        <w:tc>
          <w:tcPr>
            <w:tcW w:w="4253" w:type="dxa"/>
            <w:gridSpan w:val="4"/>
          </w:tcPr>
          <w:p w14:paraId="1C861BCA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</w:t>
            </w:r>
          </w:p>
        </w:tc>
        <w:tc>
          <w:tcPr>
            <w:tcW w:w="1417" w:type="dxa"/>
          </w:tcPr>
          <w:p w14:paraId="5FE4C875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Postal code:</w:t>
            </w:r>
          </w:p>
        </w:tc>
        <w:tc>
          <w:tcPr>
            <w:tcW w:w="2499" w:type="dxa"/>
          </w:tcPr>
          <w:p w14:paraId="66EB138F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</w:t>
            </w:r>
          </w:p>
        </w:tc>
      </w:tr>
      <w:tr w:rsidR="00B45CFF" w14:paraId="1DA8A2EE" w14:textId="77777777" w:rsidTr="000E512F">
        <w:tc>
          <w:tcPr>
            <w:tcW w:w="4576" w:type="dxa"/>
            <w:gridSpan w:val="4"/>
          </w:tcPr>
          <w:p w14:paraId="167F8486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Postal address (if different from street address):</w:t>
            </w:r>
          </w:p>
        </w:tc>
        <w:tc>
          <w:tcPr>
            <w:tcW w:w="5294" w:type="dxa"/>
            <w:gridSpan w:val="4"/>
          </w:tcPr>
          <w:p w14:paraId="350BB843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____________________________________________</w:t>
            </w:r>
          </w:p>
        </w:tc>
      </w:tr>
      <w:tr w:rsidR="00B45CFF" w14:paraId="0369E020" w14:textId="77777777" w:rsidTr="00A747BB">
        <w:tc>
          <w:tcPr>
            <w:tcW w:w="1950" w:type="dxa"/>
            <w:gridSpan w:val="3"/>
          </w:tcPr>
          <w:p w14:paraId="697F4DF7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Town/City:</w:t>
            </w:r>
          </w:p>
        </w:tc>
        <w:tc>
          <w:tcPr>
            <w:tcW w:w="4004" w:type="dxa"/>
            <w:gridSpan w:val="3"/>
          </w:tcPr>
          <w:p w14:paraId="53DEDDD6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</w:t>
            </w:r>
          </w:p>
        </w:tc>
        <w:tc>
          <w:tcPr>
            <w:tcW w:w="1417" w:type="dxa"/>
          </w:tcPr>
          <w:p w14:paraId="27F1442B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Postal code:</w:t>
            </w:r>
          </w:p>
        </w:tc>
        <w:tc>
          <w:tcPr>
            <w:tcW w:w="2499" w:type="dxa"/>
          </w:tcPr>
          <w:p w14:paraId="6DD0EEE6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</w:t>
            </w:r>
          </w:p>
        </w:tc>
      </w:tr>
    </w:tbl>
    <w:p w14:paraId="0FC7D4C4" w14:textId="77777777" w:rsidR="00B45CFF" w:rsidRDefault="00B45CFF">
      <w:pPr>
        <w:jc w:val="center"/>
      </w:pPr>
    </w:p>
    <w:p w14:paraId="003A0BF8" w14:textId="77777777" w:rsidR="00B45CFF" w:rsidRDefault="00B45CFF">
      <w:pPr>
        <w:jc w:val="center"/>
        <w:rPr>
          <w:rFonts w:ascii="Arial" w:hAnsi="Arial"/>
          <w:b/>
          <w:i/>
          <w:iCs/>
          <w:sz w:val="20"/>
          <w:szCs w:val="20"/>
          <w:u w:val="single"/>
        </w:rPr>
      </w:pPr>
      <w:r>
        <w:rPr>
          <w:rFonts w:ascii="Arial" w:hAnsi="Arial"/>
          <w:b/>
          <w:i/>
          <w:iCs/>
          <w:sz w:val="20"/>
          <w:szCs w:val="20"/>
          <w:u w:val="single"/>
        </w:rPr>
        <w:t>Your motivation for Participating in the Training</w:t>
      </w:r>
    </w:p>
    <w:p w14:paraId="4DE9D560" w14:textId="77777777" w:rsidR="00B45CFF" w:rsidRPr="003E4014" w:rsidRDefault="00B45CFF">
      <w:pPr>
        <w:rPr>
          <w:rFonts w:ascii="Arial" w:hAnsi="Arial"/>
          <w:sz w:val="12"/>
          <w:szCs w:val="12"/>
        </w:rPr>
      </w:pPr>
    </w:p>
    <w:p w14:paraId="1EABAB21" w14:textId="77777777" w:rsidR="00B45CFF" w:rsidRDefault="00B45CFF">
      <w:pPr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Life / work experience &amp; qualifications relevant to the training you are applying for:</w:t>
      </w:r>
    </w:p>
    <w:p w14:paraId="3AD0DE64" w14:textId="77777777" w:rsidR="00B45CFF" w:rsidRDefault="00B45CFF">
      <w:pPr>
        <w:rPr>
          <w:rFonts w:ascii="Arial" w:hAnsi="Arial"/>
          <w:b/>
          <w:bCs/>
          <w:color w:val="000000"/>
          <w:sz w:val="12"/>
          <w:szCs w:val="12"/>
        </w:rPr>
      </w:pPr>
    </w:p>
    <w:p w14:paraId="79F06E27" w14:textId="77777777" w:rsidR="00B45CFF" w:rsidRDefault="00B45CFF">
      <w:pPr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______________________________________________________________________________</w:t>
      </w:r>
    </w:p>
    <w:p w14:paraId="17BEC77B" w14:textId="77777777" w:rsidR="00B45CFF" w:rsidRDefault="00B45CFF"/>
    <w:p w14:paraId="0CF77029" w14:textId="77777777" w:rsidR="00B45CFF" w:rsidRDefault="00B45CFF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What knowledge &amp; skills do you expect to gain from this training?</w:t>
      </w:r>
    </w:p>
    <w:p w14:paraId="0B968A66" w14:textId="77777777" w:rsidR="00B45CFF" w:rsidRDefault="00B45CFF">
      <w:pPr>
        <w:rPr>
          <w:sz w:val="10"/>
          <w:szCs w:val="10"/>
        </w:rPr>
      </w:pPr>
    </w:p>
    <w:p w14:paraId="294812B2" w14:textId="77777777" w:rsidR="00B45CFF" w:rsidRDefault="00B45CFF">
      <w:r>
        <w:t>________________________________________________________________________________</w:t>
      </w:r>
    </w:p>
    <w:p w14:paraId="4D01ED83" w14:textId="77777777" w:rsidR="00B45CFF" w:rsidRDefault="00B45CFF"/>
    <w:p w14:paraId="5E0192EE" w14:textId="77777777" w:rsidR="00B45CFF" w:rsidRDefault="00B45CFF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How do you plan to use and share what you have gained through this training?</w:t>
      </w:r>
    </w:p>
    <w:p w14:paraId="7D6E9437" w14:textId="77777777" w:rsidR="00B45CFF" w:rsidRDefault="00B45CFF">
      <w:pPr>
        <w:rPr>
          <w:sz w:val="10"/>
          <w:szCs w:val="10"/>
        </w:rPr>
      </w:pPr>
    </w:p>
    <w:p w14:paraId="1639076E" w14:textId="77777777" w:rsidR="00B45CFF" w:rsidRDefault="00B45CFF">
      <w:r>
        <w:t>________________________________________________________________________________</w:t>
      </w:r>
    </w:p>
    <w:p w14:paraId="24DECDC5" w14:textId="77777777" w:rsidR="00B45CFF" w:rsidRDefault="00B45CFF">
      <w:pPr>
        <w:rPr>
          <w:sz w:val="14"/>
          <w:szCs w:val="14"/>
        </w:rPr>
      </w:pPr>
    </w:p>
    <w:p w14:paraId="1288CAFF" w14:textId="77777777" w:rsidR="00B45CFF" w:rsidRDefault="00B45CFF">
      <w:pPr>
        <w:ind w:left="-142" w:right="-141"/>
        <w:jc w:val="center"/>
        <w:rPr>
          <w:rFonts w:ascii="Arial" w:hAnsi="Arial"/>
          <w:b/>
          <w:sz w:val="20"/>
          <w:szCs w:val="20"/>
          <w:u w:val="single"/>
        </w:rPr>
      </w:pPr>
      <w:r>
        <w:rPr>
          <w:rFonts w:ascii="Arial" w:hAnsi="Arial"/>
          <w:b/>
          <w:sz w:val="20"/>
          <w:szCs w:val="20"/>
          <w:u w:val="single"/>
        </w:rPr>
        <w:t>IMPORTANT INFORMATION FOR APPLICANTS</w:t>
      </w:r>
    </w:p>
    <w:p w14:paraId="24E0569B" w14:textId="77777777" w:rsidR="00B45CFF" w:rsidRPr="005D4545" w:rsidRDefault="00B45CFF">
      <w:pPr>
        <w:ind w:left="-142" w:right="-141"/>
        <w:jc w:val="center"/>
        <w:rPr>
          <w:rFonts w:ascii="Arial" w:hAnsi="Arial"/>
          <w:b/>
          <w:sz w:val="10"/>
          <w:szCs w:val="10"/>
          <w:u w:val="single"/>
        </w:rPr>
      </w:pPr>
    </w:p>
    <w:p w14:paraId="4D67341A" w14:textId="278C56CD" w:rsidR="005D4545" w:rsidRDefault="00B45CFF">
      <w:pPr>
        <w:numPr>
          <w:ilvl w:val="0"/>
          <w:numId w:val="1"/>
        </w:numPr>
        <w:tabs>
          <w:tab w:val="left" w:pos="360"/>
        </w:tabs>
        <w:rPr>
          <w:rFonts w:ascii="Arial" w:hAnsi="Arial"/>
          <w:sz w:val="20"/>
          <w:szCs w:val="20"/>
        </w:rPr>
      </w:pPr>
      <w:r w:rsidRPr="00552E69">
        <w:rPr>
          <w:rFonts w:ascii="Arial" w:hAnsi="Arial"/>
          <w:color w:val="FF0000"/>
          <w:sz w:val="20"/>
          <w:szCs w:val="20"/>
        </w:rPr>
        <w:t xml:space="preserve">A deposit of </w:t>
      </w:r>
      <w:r w:rsidRPr="008100E1">
        <w:rPr>
          <w:rFonts w:ascii="Arial" w:hAnsi="Arial"/>
          <w:b/>
          <w:bCs/>
          <w:color w:val="FF0000"/>
          <w:sz w:val="20"/>
          <w:szCs w:val="20"/>
        </w:rPr>
        <w:t>R</w:t>
      </w:r>
      <w:r w:rsidR="008100E1" w:rsidRPr="008100E1">
        <w:rPr>
          <w:rFonts w:ascii="Arial" w:hAnsi="Arial"/>
          <w:b/>
          <w:bCs/>
          <w:color w:val="FF0000"/>
          <w:sz w:val="20"/>
          <w:szCs w:val="20"/>
        </w:rPr>
        <w:t>50</w:t>
      </w:r>
      <w:r w:rsidRPr="008100E1">
        <w:rPr>
          <w:rFonts w:ascii="Arial" w:hAnsi="Arial"/>
          <w:b/>
          <w:bCs/>
          <w:color w:val="FF0000"/>
          <w:sz w:val="20"/>
          <w:szCs w:val="20"/>
        </w:rPr>
        <w:t>00</w:t>
      </w:r>
      <w:r w:rsidRPr="00552E69">
        <w:rPr>
          <w:rFonts w:ascii="Arial" w:hAnsi="Arial"/>
          <w:color w:val="FF0000"/>
          <w:sz w:val="20"/>
          <w:szCs w:val="20"/>
        </w:rPr>
        <w:t xml:space="preserve">-00 is to be paid </w:t>
      </w:r>
      <w:r>
        <w:rPr>
          <w:rFonts w:ascii="Arial" w:hAnsi="Arial"/>
          <w:sz w:val="20"/>
          <w:szCs w:val="20"/>
        </w:rPr>
        <w:t xml:space="preserve">into our bank account and proof of payment is to be </w:t>
      </w:r>
      <w:r w:rsidRPr="0074032A">
        <w:rPr>
          <w:rFonts w:ascii="Arial" w:hAnsi="Arial"/>
          <w:b/>
          <w:i/>
          <w:sz w:val="20"/>
          <w:szCs w:val="20"/>
        </w:rPr>
        <w:t>emailed</w:t>
      </w:r>
      <w:r>
        <w:rPr>
          <w:rFonts w:ascii="Arial" w:hAnsi="Arial"/>
          <w:sz w:val="20"/>
          <w:szCs w:val="20"/>
        </w:rPr>
        <w:t xml:space="preserve"> to us </w:t>
      </w:r>
      <w:r w:rsidRPr="00552E69">
        <w:rPr>
          <w:rFonts w:ascii="Arial" w:hAnsi="Arial"/>
          <w:color w:val="FF0000"/>
          <w:sz w:val="20"/>
          <w:szCs w:val="20"/>
        </w:rPr>
        <w:t>a</w:t>
      </w:r>
      <w:r w:rsidR="00E266F4" w:rsidRPr="00552E69">
        <w:rPr>
          <w:rFonts w:ascii="Arial" w:hAnsi="Arial"/>
          <w:color w:val="FF0000"/>
          <w:sz w:val="20"/>
          <w:szCs w:val="20"/>
        </w:rPr>
        <w:t xml:space="preserve">long with this application form, indemnity </w:t>
      </w:r>
      <w:r w:rsidRPr="00552E69">
        <w:rPr>
          <w:rFonts w:ascii="Arial" w:hAnsi="Arial"/>
          <w:color w:val="FF0000"/>
          <w:sz w:val="20"/>
          <w:szCs w:val="20"/>
        </w:rPr>
        <w:t>and questionnaire</w:t>
      </w:r>
      <w:r>
        <w:rPr>
          <w:rFonts w:ascii="Arial" w:hAnsi="Arial"/>
          <w:sz w:val="20"/>
          <w:szCs w:val="20"/>
        </w:rPr>
        <w:t xml:space="preserve">. </w:t>
      </w:r>
    </w:p>
    <w:p w14:paraId="0B46A157" w14:textId="77777777" w:rsidR="005D4545" w:rsidRPr="005D4545" w:rsidRDefault="005D4545" w:rsidP="005D4545">
      <w:pPr>
        <w:ind w:left="360"/>
        <w:rPr>
          <w:rFonts w:ascii="Arial" w:hAnsi="Arial"/>
          <w:sz w:val="10"/>
          <w:szCs w:val="10"/>
        </w:rPr>
      </w:pPr>
    </w:p>
    <w:p w14:paraId="2FA83C8E" w14:textId="77777777" w:rsidR="005D4545" w:rsidRDefault="005D4545" w:rsidP="005D4545">
      <w:pPr>
        <w:pStyle w:val="Default"/>
        <w:numPr>
          <w:ilvl w:val="0"/>
          <w:numId w:val="1"/>
        </w:num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NB. We regret that the deposit is non-refundable. It can however be held over and then it would be valid only for the following year. </w:t>
      </w:r>
    </w:p>
    <w:p w14:paraId="6427E508" w14:textId="77777777" w:rsidR="00B45CFF" w:rsidRDefault="00B45CFF">
      <w:pPr>
        <w:rPr>
          <w:rFonts w:ascii="Arial" w:hAnsi="Arial"/>
          <w:sz w:val="10"/>
          <w:szCs w:val="10"/>
        </w:rPr>
      </w:pPr>
    </w:p>
    <w:tbl>
      <w:tblPr>
        <w:tblpPr w:leftFromText="180" w:rightFromText="180" w:vertAnchor="text" w:horzAnchor="margin" w:tblpXSpec="center" w:tblpY="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24"/>
        <w:gridCol w:w="4159"/>
      </w:tblGrid>
      <w:tr w:rsidR="0099455B" w14:paraId="14A332DC" w14:textId="77777777" w:rsidTr="00FA3A8B">
        <w:trPr>
          <w:trHeight w:val="655"/>
        </w:trPr>
        <w:tc>
          <w:tcPr>
            <w:tcW w:w="40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8A4EC0" w14:textId="77777777" w:rsidR="00E266F4" w:rsidRPr="00B47E32" w:rsidRDefault="00E266F4" w:rsidP="00E266F4">
            <w:pPr>
              <w:pStyle w:val="TableContents"/>
              <w:snapToGrid w:val="0"/>
              <w:ind w:left="5" w:right="5"/>
              <w:jc w:val="center"/>
              <w:rPr>
                <w:rFonts w:ascii="Arial" w:hAnsi="Arial"/>
                <w:b/>
                <w:bCs/>
                <w:lang w:val="en-ZA"/>
              </w:rPr>
            </w:pPr>
            <w:r w:rsidRPr="00B47E32">
              <w:rPr>
                <w:rFonts w:ascii="Arial" w:hAnsi="Arial"/>
                <w:b/>
                <w:bCs/>
                <w:lang w:val="en-ZA"/>
              </w:rPr>
              <w:t>Be Free Lifestyle Inc</w:t>
            </w:r>
          </w:p>
          <w:p w14:paraId="79FC1CB3" w14:textId="77777777" w:rsidR="00E266F4" w:rsidRPr="00B47E32" w:rsidRDefault="00E266F4" w:rsidP="00E266F4">
            <w:pPr>
              <w:pStyle w:val="TableContents"/>
              <w:snapToGrid w:val="0"/>
              <w:ind w:left="5" w:right="5"/>
              <w:jc w:val="center"/>
              <w:rPr>
                <w:rFonts w:ascii="Arial" w:hAnsi="Arial"/>
                <w:b/>
                <w:bCs/>
                <w:lang w:val="en-ZA"/>
              </w:rPr>
            </w:pPr>
            <w:r w:rsidRPr="00B47E32">
              <w:rPr>
                <w:rFonts w:ascii="Arial" w:hAnsi="Arial"/>
                <w:b/>
                <w:bCs/>
                <w:lang w:val="en-ZA"/>
              </w:rPr>
              <w:t>40 7120 3603</w:t>
            </w:r>
          </w:p>
          <w:p w14:paraId="57E5F005" w14:textId="77777777" w:rsidR="00E266F4" w:rsidRPr="00B47E32" w:rsidRDefault="00E266F4" w:rsidP="00E266F4">
            <w:pPr>
              <w:pStyle w:val="TableContents"/>
              <w:snapToGrid w:val="0"/>
              <w:ind w:left="5" w:right="5"/>
              <w:jc w:val="center"/>
              <w:rPr>
                <w:rFonts w:ascii="Arial" w:hAnsi="Arial"/>
                <w:b/>
                <w:bCs/>
                <w:lang w:val="en-ZA"/>
              </w:rPr>
            </w:pPr>
            <w:r w:rsidRPr="00B47E32">
              <w:rPr>
                <w:rFonts w:ascii="Arial" w:hAnsi="Arial"/>
                <w:b/>
                <w:bCs/>
                <w:lang w:val="en-ZA"/>
              </w:rPr>
              <w:t>Business Cheque Account</w:t>
            </w:r>
          </w:p>
          <w:p w14:paraId="2B35C65C" w14:textId="77777777" w:rsidR="00E266F4" w:rsidRPr="00B47E32" w:rsidRDefault="00E266F4" w:rsidP="00E266F4">
            <w:pPr>
              <w:pStyle w:val="TableContents"/>
              <w:snapToGrid w:val="0"/>
              <w:ind w:left="5" w:right="5"/>
              <w:jc w:val="center"/>
              <w:rPr>
                <w:rFonts w:ascii="Arial" w:hAnsi="Arial"/>
                <w:b/>
                <w:bCs/>
                <w:lang w:val="en-ZA"/>
              </w:rPr>
            </w:pPr>
            <w:r w:rsidRPr="00B47E32">
              <w:rPr>
                <w:rFonts w:ascii="Arial" w:hAnsi="Arial"/>
                <w:b/>
                <w:bCs/>
                <w:lang w:val="en-ZA"/>
              </w:rPr>
              <w:t xml:space="preserve">ABSA Bank </w:t>
            </w:r>
          </w:p>
          <w:p w14:paraId="49078965" w14:textId="77777777" w:rsidR="00E266F4" w:rsidRPr="00B47E32" w:rsidRDefault="00E266F4" w:rsidP="00E266F4">
            <w:pPr>
              <w:pStyle w:val="TableContents"/>
              <w:snapToGrid w:val="0"/>
              <w:ind w:left="5" w:right="5"/>
              <w:jc w:val="center"/>
              <w:rPr>
                <w:rFonts w:ascii="Arial" w:hAnsi="Arial"/>
                <w:b/>
                <w:bCs/>
                <w:lang w:val="en-ZA"/>
              </w:rPr>
            </w:pPr>
            <w:r w:rsidRPr="00B47E32">
              <w:rPr>
                <w:rFonts w:ascii="Arial" w:hAnsi="Arial"/>
                <w:b/>
                <w:bCs/>
                <w:lang w:val="en-ZA"/>
              </w:rPr>
              <w:t>Somerset West 632005</w:t>
            </w:r>
          </w:p>
          <w:p w14:paraId="412EB697" w14:textId="77777777" w:rsidR="00FA3A8B" w:rsidRDefault="00E266F4" w:rsidP="00E266F4">
            <w:pPr>
              <w:pStyle w:val="TableContents"/>
              <w:snapToGrid w:val="0"/>
              <w:ind w:left="5" w:right="5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B47E32">
              <w:rPr>
                <w:rFonts w:ascii="Arial" w:hAnsi="Arial"/>
                <w:b/>
                <w:bCs/>
                <w:lang w:val="en-ZA"/>
              </w:rPr>
              <w:t>ZAJJ</w:t>
            </w:r>
          </w:p>
        </w:tc>
        <w:tc>
          <w:tcPr>
            <w:tcW w:w="41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81FA2F6" w14:textId="77777777" w:rsidR="00FA3A8B" w:rsidRPr="00552E69" w:rsidRDefault="0099455B" w:rsidP="00FA3A8B">
            <w:pPr>
              <w:pStyle w:val="TableContents"/>
              <w:ind w:left="5" w:right="5"/>
              <w:jc w:val="center"/>
              <w:rPr>
                <w:rFonts w:ascii="Arial" w:hAnsi="Arial"/>
                <w:color w:val="FF0000"/>
              </w:rPr>
            </w:pPr>
            <w:r w:rsidRPr="00552E69">
              <w:rPr>
                <w:rFonts w:ascii="Arial" w:hAnsi="Arial"/>
                <w:color w:val="FF0000"/>
              </w:rPr>
              <w:t xml:space="preserve">As reference: </w:t>
            </w:r>
          </w:p>
          <w:p w14:paraId="30BB849F" w14:textId="77777777" w:rsidR="0099455B" w:rsidRPr="00552E69" w:rsidRDefault="00FA3A8B" w:rsidP="00FA3A8B">
            <w:pPr>
              <w:pStyle w:val="TableContents"/>
              <w:ind w:left="5" w:right="5"/>
              <w:jc w:val="center"/>
              <w:rPr>
                <w:rFonts w:ascii="Arial" w:hAnsi="Arial"/>
                <w:b/>
                <w:color w:val="FF0000"/>
                <w:szCs w:val="28"/>
              </w:rPr>
            </w:pPr>
            <w:r w:rsidRPr="00552E69">
              <w:rPr>
                <w:rFonts w:ascii="Arial" w:hAnsi="Arial"/>
                <w:b/>
                <w:color w:val="FF0000"/>
                <w:szCs w:val="28"/>
              </w:rPr>
              <w:t>Y</w:t>
            </w:r>
            <w:r w:rsidR="0099455B" w:rsidRPr="00552E69">
              <w:rPr>
                <w:rFonts w:ascii="Arial" w:hAnsi="Arial"/>
                <w:b/>
                <w:color w:val="FF0000"/>
                <w:szCs w:val="28"/>
              </w:rPr>
              <w:t xml:space="preserve">our </w:t>
            </w:r>
            <w:r w:rsidRPr="00552E69">
              <w:rPr>
                <w:rFonts w:ascii="Arial" w:hAnsi="Arial"/>
                <w:b/>
                <w:color w:val="FF0000"/>
                <w:szCs w:val="28"/>
              </w:rPr>
              <w:t>Initial and Surname</w:t>
            </w:r>
            <w:r w:rsidR="0099455B" w:rsidRPr="00552E69">
              <w:rPr>
                <w:rFonts w:ascii="Arial" w:hAnsi="Arial"/>
                <w:b/>
                <w:color w:val="FF0000"/>
                <w:szCs w:val="28"/>
              </w:rPr>
              <w:t xml:space="preserve"> – Mod </w:t>
            </w:r>
            <w:r w:rsidR="00151FE3" w:rsidRPr="00552E69">
              <w:rPr>
                <w:rFonts w:ascii="Arial" w:hAnsi="Arial"/>
                <w:b/>
                <w:color w:val="FF0000"/>
                <w:szCs w:val="28"/>
              </w:rPr>
              <w:t xml:space="preserve">II </w:t>
            </w:r>
            <w:r w:rsidR="0099455B" w:rsidRPr="00552E69">
              <w:rPr>
                <w:rFonts w:ascii="Arial" w:hAnsi="Arial"/>
                <w:b/>
                <w:color w:val="FF0000"/>
                <w:szCs w:val="28"/>
              </w:rPr>
              <w:t>dep</w:t>
            </w:r>
            <w:r w:rsidR="00E266F4" w:rsidRPr="00552E69">
              <w:rPr>
                <w:rFonts w:ascii="Arial" w:hAnsi="Arial"/>
                <w:b/>
                <w:color w:val="FF0000"/>
                <w:szCs w:val="28"/>
              </w:rPr>
              <w:t>osit</w:t>
            </w:r>
            <w:r w:rsidR="0099455B" w:rsidRPr="00552E69">
              <w:rPr>
                <w:rFonts w:ascii="Arial" w:hAnsi="Arial"/>
                <w:b/>
                <w:color w:val="FF0000"/>
                <w:szCs w:val="28"/>
              </w:rPr>
              <w:t>.</w:t>
            </w:r>
          </w:p>
          <w:p w14:paraId="24DB85A8" w14:textId="218B9337" w:rsidR="00FA3A8B" w:rsidRPr="00195A41" w:rsidRDefault="00E266F4" w:rsidP="00E266F4">
            <w:pPr>
              <w:pStyle w:val="TableContents"/>
              <w:ind w:left="5" w:right="5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22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hAnsi="Arial"/>
                <w:sz w:val="22"/>
                <w:szCs w:val="18"/>
              </w:rPr>
              <w:t>e</w:t>
            </w:r>
            <w:r w:rsidR="00FA3A8B" w:rsidRPr="00E266F4">
              <w:rPr>
                <w:rFonts w:ascii="Arial" w:hAnsi="Arial"/>
                <w:sz w:val="22"/>
                <w:szCs w:val="18"/>
              </w:rPr>
              <w:t>g</w:t>
            </w:r>
            <w:proofErr w:type="gramEnd"/>
            <w:r w:rsidR="00FA3A8B" w:rsidRPr="00E266F4">
              <w:rPr>
                <w:rFonts w:ascii="Arial" w:hAnsi="Arial"/>
                <w:sz w:val="22"/>
                <w:szCs w:val="18"/>
              </w:rPr>
              <w:t>.</w:t>
            </w:r>
            <w:proofErr w:type="spellEnd"/>
            <w:r w:rsidR="00FA3A8B" w:rsidRPr="00E266F4">
              <w:rPr>
                <w:rFonts w:ascii="Arial" w:hAnsi="Arial"/>
                <w:sz w:val="22"/>
                <w:szCs w:val="18"/>
              </w:rPr>
              <w:t xml:space="preserve"> </w:t>
            </w:r>
            <w:r w:rsidR="000F5A25">
              <w:rPr>
                <w:rFonts w:ascii="Arial" w:hAnsi="Arial"/>
                <w:sz w:val="22"/>
                <w:szCs w:val="18"/>
              </w:rPr>
              <w:t>A</w:t>
            </w:r>
            <w:r w:rsidR="00FA3A8B" w:rsidRPr="00E266F4">
              <w:rPr>
                <w:rFonts w:ascii="Arial" w:hAnsi="Arial"/>
                <w:sz w:val="22"/>
                <w:szCs w:val="18"/>
              </w:rPr>
              <w:t xml:space="preserve"> </w:t>
            </w:r>
            <w:r w:rsidR="00DF052D" w:rsidRPr="00E266F4">
              <w:rPr>
                <w:rFonts w:ascii="Arial" w:hAnsi="Arial"/>
                <w:sz w:val="22"/>
                <w:szCs w:val="18"/>
              </w:rPr>
              <w:t>Watson</w:t>
            </w:r>
            <w:r w:rsidR="00FA3A8B" w:rsidRPr="00E266F4">
              <w:rPr>
                <w:rFonts w:ascii="Arial" w:hAnsi="Arial"/>
                <w:sz w:val="22"/>
                <w:szCs w:val="18"/>
              </w:rPr>
              <w:t xml:space="preserve"> – Mod </w:t>
            </w:r>
            <w:r w:rsidR="00FD48DB" w:rsidRPr="00E266F4">
              <w:rPr>
                <w:rFonts w:ascii="Arial" w:hAnsi="Arial"/>
                <w:sz w:val="22"/>
                <w:szCs w:val="18"/>
              </w:rPr>
              <w:t>II</w:t>
            </w:r>
            <w:r w:rsidR="00FA3A8B" w:rsidRPr="00E266F4">
              <w:rPr>
                <w:rFonts w:ascii="Arial" w:hAnsi="Arial"/>
                <w:sz w:val="22"/>
                <w:szCs w:val="18"/>
              </w:rPr>
              <w:t xml:space="preserve"> dep</w:t>
            </w:r>
            <w:r w:rsidRPr="00E266F4">
              <w:rPr>
                <w:rFonts w:ascii="Arial" w:hAnsi="Arial"/>
                <w:sz w:val="22"/>
                <w:szCs w:val="18"/>
              </w:rPr>
              <w:t>osit</w:t>
            </w:r>
            <w:r w:rsidR="00FA3A8B" w:rsidRPr="00E266F4">
              <w:rPr>
                <w:rFonts w:ascii="Arial" w:hAnsi="Arial"/>
                <w:sz w:val="22"/>
                <w:szCs w:val="18"/>
              </w:rPr>
              <w:t>)</w:t>
            </w:r>
          </w:p>
        </w:tc>
      </w:tr>
    </w:tbl>
    <w:p w14:paraId="53E2D792" w14:textId="031B4087" w:rsidR="00B45CFF" w:rsidRDefault="00E266F4">
      <w:pPr>
        <w:numPr>
          <w:ilvl w:val="0"/>
          <w:numId w:val="1"/>
        </w:numPr>
        <w:tabs>
          <w:tab w:val="left" w:pos="360"/>
        </w:tabs>
        <w:rPr>
          <w:rFonts w:ascii="Arial" w:hAnsi="Arial"/>
          <w:sz w:val="20"/>
          <w:szCs w:val="20"/>
        </w:rPr>
      </w:pPr>
      <w:r w:rsidRPr="00552E69">
        <w:rPr>
          <w:rFonts w:ascii="Arial" w:hAnsi="Arial"/>
          <w:color w:val="FF0000"/>
          <w:sz w:val="20"/>
          <w:szCs w:val="20"/>
        </w:rPr>
        <w:t xml:space="preserve">Balance of </w:t>
      </w:r>
      <w:r w:rsidRPr="008100E1">
        <w:rPr>
          <w:rFonts w:ascii="Arial" w:hAnsi="Arial"/>
          <w:b/>
          <w:bCs/>
          <w:color w:val="FF0000"/>
          <w:sz w:val="20"/>
          <w:szCs w:val="20"/>
        </w:rPr>
        <w:t>R</w:t>
      </w:r>
      <w:r w:rsidR="007347CA">
        <w:rPr>
          <w:rFonts w:ascii="Arial" w:hAnsi="Arial"/>
          <w:b/>
          <w:bCs/>
          <w:color w:val="FF0000"/>
          <w:sz w:val="20"/>
          <w:szCs w:val="20"/>
        </w:rPr>
        <w:t>4020</w:t>
      </w:r>
      <w:r w:rsidRPr="00552E69">
        <w:rPr>
          <w:rFonts w:ascii="Arial" w:hAnsi="Arial"/>
          <w:color w:val="FF0000"/>
          <w:sz w:val="20"/>
          <w:szCs w:val="20"/>
        </w:rPr>
        <w:t>.</w:t>
      </w:r>
      <w:r w:rsidR="007347CA" w:rsidRPr="007347CA">
        <w:rPr>
          <w:rFonts w:ascii="Arial" w:hAnsi="Arial"/>
          <w:b/>
          <w:bCs/>
          <w:color w:val="FF0000"/>
          <w:sz w:val="20"/>
          <w:szCs w:val="20"/>
        </w:rPr>
        <w:t>00</w:t>
      </w:r>
      <w:r w:rsidRPr="00552E69">
        <w:rPr>
          <w:rFonts w:ascii="Arial" w:hAnsi="Arial"/>
          <w:color w:val="FF0000"/>
          <w:sz w:val="20"/>
          <w:szCs w:val="20"/>
        </w:rPr>
        <w:t xml:space="preserve"> is due 1</w:t>
      </w:r>
      <w:r w:rsidR="009F0557" w:rsidRPr="00552E69">
        <w:rPr>
          <w:rFonts w:ascii="Arial" w:hAnsi="Arial"/>
          <w:color w:val="FF0000"/>
          <w:sz w:val="20"/>
          <w:szCs w:val="20"/>
        </w:rPr>
        <w:t>4</w:t>
      </w:r>
      <w:r w:rsidRPr="00552E69">
        <w:rPr>
          <w:rFonts w:ascii="Arial" w:hAnsi="Arial"/>
          <w:color w:val="FF0000"/>
          <w:sz w:val="20"/>
          <w:szCs w:val="20"/>
        </w:rPr>
        <w:t xml:space="preserve"> days before Module date</w:t>
      </w:r>
      <w:r w:rsidR="00B45CFF">
        <w:rPr>
          <w:rFonts w:ascii="Arial" w:hAnsi="Arial"/>
          <w:sz w:val="20"/>
          <w:szCs w:val="20"/>
        </w:rPr>
        <w:t>.</w:t>
      </w:r>
    </w:p>
    <w:p w14:paraId="4074D7FA" w14:textId="77777777" w:rsidR="00B45CFF" w:rsidRPr="003E4014" w:rsidRDefault="00B45CFF">
      <w:pPr>
        <w:tabs>
          <w:tab w:val="left" w:pos="360"/>
        </w:tabs>
        <w:jc w:val="center"/>
        <w:rPr>
          <w:sz w:val="12"/>
          <w:szCs w:val="12"/>
        </w:rPr>
      </w:pPr>
    </w:p>
    <w:p w14:paraId="5D8E66CA" w14:textId="77777777" w:rsidR="00B45CFF" w:rsidRDefault="00B45CFF">
      <w:pPr>
        <w:tabs>
          <w:tab w:val="left" w:pos="360"/>
        </w:tabs>
        <w:jc w:val="center"/>
        <w:rPr>
          <w:rFonts w:ascii="Arial" w:hAnsi="Arial"/>
          <w:b/>
          <w:bCs/>
          <w:i/>
          <w:iCs/>
          <w:sz w:val="20"/>
          <w:szCs w:val="20"/>
        </w:rPr>
      </w:pPr>
      <w:r>
        <w:rPr>
          <w:rFonts w:ascii="Arial" w:hAnsi="Arial"/>
          <w:b/>
          <w:bCs/>
          <w:i/>
          <w:iCs/>
          <w:sz w:val="20"/>
          <w:szCs w:val="20"/>
        </w:rPr>
        <w:t>Head office: Be Free Lifestyle Inc.</w:t>
      </w:r>
    </w:p>
    <w:p w14:paraId="3B0A2C79" w14:textId="77777777" w:rsidR="00B45CFF" w:rsidRDefault="00FA3A8B">
      <w:pPr>
        <w:tabs>
          <w:tab w:val="left" w:pos="360"/>
        </w:tabs>
        <w:jc w:val="center"/>
        <w:rPr>
          <w:rFonts w:ascii="Arial" w:hAnsi="Arial"/>
          <w:b/>
          <w:bCs/>
          <w:i/>
          <w:iCs/>
          <w:sz w:val="20"/>
          <w:szCs w:val="20"/>
        </w:rPr>
      </w:pPr>
      <w:r>
        <w:rPr>
          <w:rFonts w:ascii="Arial" w:hAnsi="Arial"/>
          <w:b/>
          <w:bCs/>
          <w:i/>
          <w:iCs/>
          <w:sz w:val="20"/>
          <w:szCs w:val="20"/>
        </w:rPr>
        <w:t>Lemoenshoek, Barrydale.</w:t>
      </w:r>
    </w:p>
    <w:p w14:paraId="1058F6AD" w14:textId="77777777" w:rsidR="00922080" w:rsidRDefault="009A47DC">
      <w:pPr>
        <w:tabs>
          <w:tab w:val="left" w:pos="360"/>
        </w:tabs>
        <w:jc w:val="center"/>
        <w:rPr>
          <w:rFonts w:ascii="Arial" w:hAnsi="Arial"/>
          <w:b/>
          <w:bCs/>
          <w:i/>
          <w:iCs/>
          <w:sz w:val="20"/>
          <w:szCs w:val="20"/>
        </w:rPr>
      </w:pPr>
      <w:r>
        <w:rPr>
          <w:noProof/>
          <w:lang w:val="en-ZA"/>
        </w:rPr>
        <w:drawing>
          <wp:anchor distT="0" distB="0" distL="0" distR="0" simplePos="0" relativeHeight="251657216" behindDoc="1" locked="0" layoutInCell="1" allowOverlap="1" wp14:anchorId="2D755A6B" wp14:editId="0A1A8414">
            <wp:simplePos x="0" y="0"/>
            <wp:positionH relativeFrom="column">
              <wp:posOffset>4653280</wp:posOffset>
            </wp:positionH>
            <wp:positionV relativeFrom="paragraph">
              <wp:posOffset>54610</wp:posOffset>
            </wp:positionV>
            <wp:extent cx="1819275" cy="693420"/>
            <wp:effectExtent l="1905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5CFF">
        <w:rPr>
          <w:rFonts w:ascii="Arial" w:hAnsi="Arial"/>
          <w:b/>
          <w:bCs/>
          <w:i/>
          <w:iCs/>
          <w:sz w:val="20"/>
          <w:szCs w:val="20"/>
        </w:rPr>
        <w:t xml:space="preserve">Tel: </w:t>
      </w:r>
      <w:r w:rsidR="00A5654A">
        <w:rPr>
          <w:rFonts w:ascii="Arial" w:hAnsi="Arial"/>
          <w:b/>
          <w:bCs/>
          <w:i/>
          <w:iCs/>
          <w:sz w:val="20"/>
          <w:szCs w:val="20"/>
        </w:rPr>
        <w:t>079 685 9629</w:t>
      </w:r>
      <w:r w:rsidR="00B45CFF">
        <w:rPr>
          <w:rFonts w:ascii="Arial" w:hAnsi="Arial"/>
          <w:b/>
          <w:bCs/>
          <w:i/>
          <w:iCs/>
          <w:sz w:val="20"/>
          <w:szCs w:val="20"/>
        </w:rPr>
        <w:t xml:space="preserve">  </w:t>
      </w:r>
    </w:p>
    <w:p w14:paraId="3FFC00B9" w14:textId="77777777" w:rsidR="00B45CFF" w:rsidRDefault="00922080">
      <w:pPr>
        <w:tabs>
          <w:tab w:val="left" w:pos="360"/>
        </w:tabs>
        <w:jc w:val="center"/>
        <w:rPr>
          <w:rFonts w:ascii="Arial" w:hAnsi="Arial"/>
          <w:b/>
          <w:bCs/>
          <w:i/>
          <w:iCs/>
          <w:sz w:val="20"/>
          <w:szCs w:val="20"/>
        </w:rPr>
      </w:pPr>
      <w:r>
        <w:rPr>
          <w:rFonts w:ascii="Arial" w:hAnsi="Arial"/>
          <w:b/>
          <w:bCs/>
          <w:i/>
          <w:iCs/>
          <w:sz w:val="20"/>
          <w:szCs w:val="20"/>
        </w:rPr>
        <w:t xml:space="preserve"> E-mail: info@befree.co.za</w:t>
      </w:r>
    </w:p>
    <w:p w14:paraId="41B483B0" w14:textId="77777777" w:rsidR="00B45CFF" w:rsidRDefault="00B45CFF" w:rsidP="00922080">
      <w:pPr>
        <w:tabs>
          <w:tab w:val="left" w:pos="360"/>
        </w:tabs>
        <w:jc w:val="center"/>
        <w:rPr>
          <w:rFonts w:ascii="Arial" w:hAnsi="Arial"/>
          <w:b/>
          <w:i/>
          <w:iCs/>
          <w:sz w:val="20"/>
          <w:szCs w:val="20"/>
        </w:rPr>
      </w:pPr>
      <w:r w:rsidRPr="00EE0D43">
        <w:rPr>
          <w:rFonts w:ascii="Arial" w:hAnsi="Arial"/>
          <w:b/>
          <w:i/>
          <w:iCs/>
          <w:sz w:val="20"/>
          <w:szCs w:val="20"/>
          <w:u w:val="single"/>
        </w:rPr>
        <w:t>All information will be treated as confidential</w:t>
      </w:r>
      <w:r w:rsidRPr="00EE0D43">
        <w:rPr>
          <w:rFonts w:ascii="Arial" w:hAnsi="Arial"/>
          <w:b/>
          <w:i/>
          <w:iCs/>
          <w:sz w:val="20"/>
          <w:szCs w:val="20"/>
        </w:rPr>
        <w:t>.</w:t>
      </w:r>
    </w:p>
    <w:p w14:paraId="452CBF8B" w14:textId="77777777" w:rsidR="00E45435" w:rsidRPr="003E4014" w:rsidRDefault="00E45435" w:rsidP="00922080">
      <w:pPr>
        <w:tabs>
          <w:tab w:val="left" w:pos="360"/>
        </w:tabs>
        <w:jc w:val="center"/>
        <w:rPr>
          <w:rFonts w:ascii="Arial" w:hAnsi="Arial"/>
          <w:sz w:val="12"/>
          <w:szCs w:val="12"/>
        </w:rPr>
      </w:pPr>
    </w:p>
    <w:sectPr w:rsidR="00E45435" w:rsidRPr="003E4014" w:rsidSect="0099455B">
      <w:headerReference w:type="default" r:id="rId9"/>
      <w:footnotePr>
        <w:pos w:val="beneathText"/>
      </w:footnotePr>
      <w:pgSz w:w="11905" w:h="16837"/>
      <w:pgMar w:top="1020" w:right="1020" w:bottom="709" w:left="102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DDF44" w14:textId="77777777" w:rsidR="00EB72B0" w:rsidRDefault="00EB72B0" w:rsidP="0099455B">
      <w:r>
        <w:separator/>
      </w:r>
    </w:p>
  </w:endnote>
  <w:endnote w:type="continuationSeparator" w:id="0">
    <w:p w14:paraId="7270BB5C" w14:textId="77777777" w:rsidR="00EB72B0" w:rsidRDefault="00EB72B0" w:rsidP="00994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DBB19" w14:textId="77777777" w:rsidR="00EB72B0" w:rsidRDefault="00EB72B0" w:rsidP="0099455B">
      <w:r>
        <w:separator/>
      </w:r>
    </w:p>
  </w:footnote>
  <w:footnote w:type="continuationSeparator" w:id="0">
    <w:p w14:paraId="3614512B" w14:textId="77777777" w:rsidR="00EB72B0" w:rsidRDefault="00EB72B0" w:rsidP="00994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B001" w14:textId="77777777" w:rsidR="0099455B" w:rsidRPr="0099455B" w:rsidRDefault="0099455B" w:rsidP="0099455B">
    <w:pPr>
      <w:pStyle w:val="Header"/>
      <w:jc w:val="center"/>
      <w:rPr>
        <w:rFonts w:ascii="Calibri" w:hAnsi="Calibri"/>
        <w:b/>
        <w:i/>
      </w:rPr>
    </w:pPr>
    <w:r>
      <w:rPr>
        <w:rFonts w:ascii="Calibri" w:hAnsi="Calibri"/>
        <w:b/>
        <w:i/>
      </w:rPr>
      <w:t>(</w:t>
    </w:r>
    <w:r w:rsidRPr="0099455B">
      <w:rPr>
        <w:rFonts w:ascii="Calibri" w:hAnsi="Calibri"/>
        <w:b/>
        <w:i/>
      </w:rPr>
      <w:t>PLEASE PRINT CLEARLY</w:t>
    </w:r>
    <w:r>
      <w:rPr>
        <w:rFonts w:ascii="Calibri" w:hAnsi="Calibri"/>
        <w:b/>
        <w:i/>
      </w:rPr>
      <w:t>)</w:t>
    </w:r>
  </w:p>
  <w:p w14:paraId="243BDC20" w14:textId="77777777" w:rsidR="0099455B" w:rsidRDefault="009945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u w:val="none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87874455">
    <w:abstractNumId w:val="0"/>
  </w:num>
  <w:num w:numId="2" w16cid:durableId="557396213">
    <w:abstractNumId w:val="1"/>
  </w:num>
  <w:num w:numId="3" w16cid:durableId="814881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12F"/>
    <w:rsid w:val="00003E1F"/>
    <w:rsid w:val="000609D2"/>
    <w:rsid w:val="000673C3"/>
    <w:rsid w:val="000727FD"/>
    <w:rsid w:val="00082B3A"/>
    <w:rsid w:val="000A109F"/>
    <w:rsid w:val="000C254B"/>
    <w:rsid w:val="000E512F"/>
    <w:rsid w:val="000F5A25"/>
    <w:rsid w:val="00136A5F"/>
    <w:rsid w:val="00151FE3"/>
    <w:rsid w:val="00195A41"/>
    <w:rsid w:val="001A1EE7"/>
    <w:rsid w:val="001C1E66"/>
    <w:rsid w:val="001D42B1"/>
    <w:rsid w:val="001F3C37"/>
    <w:rsid w:val="002153BF"/>
    <w:rsid w:val="0024440E"/>
    <w:rsid w:val="00291629"/>
    <w:rsid w:val="002C4B83"/>
    <w:rsid w:val="00307EE9"/>
    <w:rsid w:val="003636AD"/>
    <w:rsid w:val="00375240"/>
    <w:rsid w:val="0037589F"/>
    <w:rsid w:val="003B1463"/>
    <w:rsid w:val="003E0E3B"/>
    <w:rsid w:val="003E4014"/>
    <w:rsid w:val="00412DAB"/>
    <w:rsid w:val="00420A2C"/>
    <w:rsid w:val="004D1075"/>
    <w:rsid w:val="004D3131"/>
    <w:rsid w:val="004D72BE"/>
    <w:rsid w:val="0052697C"/>
    <w:rsid w:val="00530E6F"/>
    <w:rsid w:val="00533F87"/>
    <w:rsid w:val="005465FD"/>
    <w:rsid w:val="00552E69"/>
    <w:rsid w:val="00575F01"/>
    <w:rsid w:val="00580123"/>
    <w:rsid w:val="005A1226"/>
    <w:rsid w:val="005C02F8"/>
    <w:rsid w:val="005C2C1C"/>
    <w:rsid w:val="005D2A7C"/>
    <w:rsid w:val="005D4545"/>
    <w:rsid w:val="005E5FE9"/>
    <w:rsid w:val="005F562E"/>
    <w:rsid w:val="00610866"/>
    <w:rsid w:val="00617EF3"/>
    <w:rsid w:val="00622564"/>
    <w:rsid w:val="00624159"/>
    <w:rsid w:val="00645B95"/>
    <w:rsid w:val="006465A7"/>
    <w:rsid w:val="00654634"/>
    <w:rsid w:val="00657A4F"/>
    <w:rsid w:val="006925DD"/>
    <w:rsid w:val="006A04A6"/>
    <w:rsid w:val="006A24AE"/>
    <w:rsid w:val="006A663C"/>
    <w:rsid w:val="006C304B"/>
    <w:rsid w:val="006C7A73"/>
    <w:rsid w:val="00711A5C"/>
    <w:rsid w:val="007347CA"/>
    <w:rsid w:val="007377C5"/>
    <w:rsid w:val="0074032A"/>
    <w:rsid w:val="00792095"/>
    <w:rsid w:val="00797CA1"/>
    <w:rsid w:val="007A1A02"/>
    <w:rsid w:val="007C747E"/>
    <w:rsid w:val="007F3878"/>
    <w:rsid w:val="008100E1"/>
    <w:rsid w:val="00816D7B"/>
    <w:rsid w:val="00822A01"/>
    <w:rsid w:val="0082487D"/>
    <w:rsid w:val="00835F98"/>
    <w:rsid w:val="008466DD"/>
    <w:rsid w:val="008B74FC"/>
    <w:rsid w:val="008D4DE0"/>
    <w:rsid w:val="008F4EC9"/>
    <w:rsid w:val="00907B65"/>
    <w:rsid w:val="009159E6"/>
    <w:rsid w:val="00922080"/>
    <w:rsid w:val="00945D96"/>
    <w:rsid w:val="009538D6"/>
    <w:rsid w:val="009729D5"/>
    <w:rsid w:val="009758EC"/>
    <w:rsid w:val="00987464"/>
    <w:rsid w:val="0099455B"/>
    <w:rsid w:val="009A3AA9"/>
    <w:rsid w:val="009A47DC"/>
    <w:rsid w:val="009A7051"/>
    <w:rsid w:val="009F0557"/>
    <w:rsid w:val="00A05976"/>
    <w:rsid w:val="00A25496"/>
    <w:rsid w:val="00A5654A"/>
    <w:rsid w:val="00A747BB"/>
    <w:rsid w:val="00AE1095"/>
    <w:rsid w:val="00B0653E"/>
    <w:rsid w:val="00B403BF"/>
    <w:rsid w:val="00B41289"/>
    <w:rsid w:val="00B448E0"/>
    <w:rsid w:val="00B45CFF"/>
    <w:rsid w:val="00B47E32"/>
    <w:rsid w:val="00B76265"/>
    <w:rsid w:val="00B81078"/>
    <w:rsid w:val="00B8271B"/>
    <w:rsid w:val="00BC2DE1"/>
    <w:rsid w:val="00C05153"/>
    <w:rsid w:val="00C051DF"/>
    <w:rsid w:val="00C4491E"/>
    <w:rsid w:val="00C51907"/>
    <w:rsid w:val="00C979DF"/>
    <w:rsid w:val="00CD2AFE"/>
    <w:rsid w:val="00D45002"/>
    <w:rsid w:val="00D568EC"/>
    <w:rsid w:val="00D657DA"/>
    <w:rsid w:val="00D80AC9"/>
    <w:rsid w:val="00D905D9"/>
    <w:rsid w:val="00DA453D"/>
    <w:rsid w:val="00DC6BD4"/>
    <w:rsid w:val="00DD35D4"/>
    <w:rsid w:val="00DE0843"/>
    <w:rsid w:val="00DE2B4F"/>
    <w:rsid w:val="00DF052D"/>
    <w:rsid w:val="00E266F4"/>
    <w:rsid w:val="00E37493"/>
    <w:rsid w:val="00E45435"/>
    <w:rsid w:val="00E50752"/>
    <w:rsid w:val="00E87DDD"/>
    <w:rsid w:val="00E92879"/>
    <w:rsid w:val="00E94EA7"/>
    <w:rsid w:val="00EB72B0"/>
    <w:rsid w:val="00EC083E"/>
    <w:rsid w:val="00EC4306"/>
    <w:rsid w:val="00EE0D43"/>
    <w:rsid w:val="00EF4A8C"/>
    <w:rsid w:val="00EF4E6E"/>
    <w:rsid w:val="00F6385F"/>
    <w:rsid w:val="00F842BD"/>
    <w:rsid w:val="00F86BA8"/>
    <w:rsid w:val="00FA3A8B"/>
    <w:rsid w:val="00FB3CF6"/>
    <w:rsid w:val="00FC32A2"/>
    <w:rsid w:val="00FD48DB"/>
    <w:rsid w:val="00FD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905E9"/>
  <w15:docId w15:val="{4B29A785-8D48-4BBC-9936-4EAD5B90B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40E"/>
    <w:pPr>
      <w:widowControl w:val="0"/>
      <w:suppressAutoHyphens/>
    </w:pPr>
    <w:rPr>
      <w:rFonts w:eastAsia="Andale Sans UI"/>
      <w:kern w:val="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24440E"/>
    <w:rPr>
      <w:u w:val="none"/>
    </w:rPr>
  </w:style>
  <w:style w:type="character" w:customStyle="1" w:styleId="WW8Num2z0">
    <w:name w:val="WW8Num2z0"/>
    <w:rsid w:val="0024440E"/>
    <w:rPr>
      <w:rFonts w:ascii="Wingdings" w:hAnsi="Wingdings"/>
    </w:rPr>
  </w:style>
  <w:style w:type="character" w:customStyle="1" w:styleId="Absatz-Standardschriftart">
    <w:name w:val="Absatz-Standardschriftart"/>
    <w:rsid w:val="0024440E"/>
  </w:style>
  <w:style w:type="character" w:customStyle="1" w:styleId="WW-Absatz-Standardschriftart">
    <w:name w:val="WW-Absatz-Standardschriftart"/>
    <w:rsid w:val="0024440E"/>
  </w:style>
  <w:style w:type="character" w:customStyle="1" w:styleId="WW-Absatz-Standardschriftart1">
    <w:name w:val="WW-Absatz-Standardschriftart1"/>
    <w:rsid w:val="0024440E"/>
  </w:style>
  <w:style w:type="character" w:customStyle="1" w:styleId="WW-Absatz-Standardschriftart11">
    <w:name w:val="WW-Absatz-Standardschriftart11"/>
    <w:rsid w:val="0024440E"/>
  </w:style>
  <w:style w:type="paragraph" w:customStyle="1" w:styleId="Heading">
    <w:name w:val="Heading"/>
    <w:basedOn w:val="Normal"/>
    <w:next w:val="BodyText"/>
    <w:rsid w:val="0024440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semiHidden/>
    <w:rsid w:val="0024440E"/>
    <w:pPr>
      <w:spacing w:after="120"/>
    </w:pPr>
  </w:style>
  <w:style w:type="paragraph" w:styleId="List">
    <w:name w:val="List"/>
    <w:basedOn w:val="BodyText"/>
    <w:semiHidden/>
    <w:rsid w:val="0024440E"/>
    <w:rPr>
      <w:rFonts w:cs="Tahoma"/>
    </w:rPr>
  </w:style>
  <w:style w:type="paragraph" w:styleId="Caption">
    <w:name w:val="caption"/>
    <w:basedOn w:val="Normal"/>
    <w:qFormat/>
    <w:rsid w:val="0024440E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24440E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24440E"/>
    <w:pPr>
      <w:suppressLineNumbers/>
    </w:pPr>
  </w:style>
  <w:style w:type="paragraph" w:customStyle="1" w:styleId="TableHeading">
    <w:name w:val="Table Heading"/>
    <w:basedOn w:val="TableContents"/>
    <w:rsid w:val="0024440E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945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455B"/>
    <w:rPr>
      <w:rFonts w:eastAsia="Andale Sans UI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945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455B"/>
    <w:rPr>
      <w:rFonts w:eastAsia="Andale Sans UI"/>
      <w:kern w:val="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5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55B"/>
    <w:rPr>
      <w:rFonts w:ascii="Tahoma" w:eastAsia="Andale Sans UI" w:hAnsi="Tahoma" w:cs="Tahoma"/>
      <w:kern w:val="1"/>
      <w:sz w:val="16"/>
      <w:szCs w:val="16"/>
    </w:rPr>
  </w:style>
  <w:style w:type="paragraph" w:customStyle="1" w:styleId="Default">
    <w:name w:val="Default"/>
    <w:rsid w:val="005D45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1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F23A1-295B-459C-804C-E5F22445F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Abigail Goodall</dc:creator>
  <cp:lastModifiedBy>Befree Lifestyle Barrydale</cp:lastModifiedBy>
  <cp:revision>9</cp:revision>
  <cp:lastPrinted>2021-08-23T12:16:00Z</cp:lastPrinted>
  <dcterms:created xsi:type="dcterms:W3CDTF">2022-05-27T12:02:00Z</dcterms:created>
  <dcterms:modified xsi:type="dcterms:W3CDTF">2025-12-18T08:50:00Z</dcterms:modified>
</cp:coreProperties>
</file>